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36B26" w14:textId="77777777" w:rsidR="005064F8" w:rsidRPr="00E23D10" w:rsidRDefault="005064F8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7AB23956" w14:textId="77777777" w:rsidR="005064F8" w:rsidRPr="00E23D10" w:rsidRDefault="005064F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4EA2B6" w14:textId="77777777" w:rsidR="005064F8" w:rsidRPr="00E23D10" w:rsidRDefault="005064F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D31367" w14:textId="7C23560D" w:rsidR="005064F8" w:rsidRPr="00E23D10" w:rsidRDefault="00E23D10">
      <w:pPr>
        <w:spacing w:before="59"/>
        <w:rPr>
          <w:rFonts w:asciiTheme="majorHAnsi" w:eastAsia="Cambria" w:hAnsiTheme="majorHAnsi" w:cs="Cambria"/>
          <w:sz w:val="22"/>
          <w:szCs w:val="22"/>
        </w:rPr>
        <w:sectPr w:rsidR="005064F8" w:rsidRPr="00E23D10">
          <w:type w:val="continuous"/>
          <w:pgSz w:w="12240" w:h="15840"/>
          <w:pgMar w:top="520" w:right="1720" w:bottom="280" w:left="760" w:header="720" w:footer="720" w:gutter="0"/>
          <w:cols w:num="2" w:space="720" w:equalWidth="0">
            <w:col w:w="2243" w:space="123"/>
            <w:col w:w="7394"/>
          </w:cols>
        </w:sectPr>
      </w:pPr>
      <w:r>
        <w:rPr>
          <w:rFonts w:asciiTheme="majorHAnsi" w:hAnsiTheme="majorHAnsi" w:cs="Calibri"/>
          <w:b/>
          <w:bCs/>
          <w:sz w:val="22"/>
          <w:szCs w:val="22"/>
        </w:rPr>
        <w:t xml:space="preserve">  </w:t>
      </w:r>
      <w:r w:rsidRPr="00E23D10">
        <w:rPr>
          <w:rFonts w:asciiTheme="majorHAnsi" w:hAnsiTheme="majorHAnsi" w:cs="Calibri"/>
          <w:b/>
          <w:bCs/>
          <w:sz w:val="22"/>
          <w:szCs w:val="22"/>
        </w:rPr>
        <w:t>Jakub Garner</w:t>
      </w:r>
      <w:r w:rsidRPr="00E23D10">
        <w:rPr>
          <w:rFonts w:asciiTheme="majorHAnsi" w:hAnsiTheme="majorHAnsi"/>
          <w:sz w:val="22"/>
          <w:szCs w:val="22"/>
        </w:rPr>
        <w:br w:type="column"/>
      </w:r>
      <w:r w:rsidRPr="00E23D10">
        <w:rPr>
          <w:rFonts w:asciiTheme="majorHAnsi" w:eastAsia="Cambria" w:hAnsiTheme="majorHAnsi" w:cs="Cambria"/>
          <w:b/>
          <w:bCs/>
          <w:spacing w:val="-1"/>
          <w:sz w:val="24"/>
          <w:szCs w:val="24"/>
        </w:rPr>
        <w:t>S</w:t>
      </w:r>
      <w:r w:rsidRPr="00E23D10">
        <w:rPr>
          <w:rFonts w:asciiTheme="majorHAnsi" w:eastAsia="Cambria" w:hAnsiTheme="majorHAnsi" w:cs="Cambria"/>
          <w:b/>
          <w:bCs/>
          <w:spacing w:val="1"/>
          <w:sz w:val="24"/>
          <w:szCs w:val="24"/>
        </w:rPr>
        <w:t>am</w:t>
      </w:r>
      <w:r w:rsidRPr="00E23D10">
        <w:rPr>
          <w:rFonts w:asciiTheme="majorHAnsi" w:eastAsia="Cambria" w:hAnsiTheme="majorHAnsi" w:cs="Cambria"/>
          <w:b/>
          <w:bCs/>
          <w:spacing w:val="-1"/>
          <w:sz w:val="24"/>
          <w:szCs w:val="24"/>
        </w:rPr>
        <w:t>p</w:t>
      </w:r>
      <w:r w:rsidRPr="00E23D10">
        <w:rPr>
          <w:rFonts w:asciiTheme="majorHAnsi" w:eastAsia="Cambria" w:hAnsiTheme="majorHAnsi" w:cs="Cambria"/>
          <w:b/>
          <w:bCs/>
          <w:sz w:val="24"/>
          <w:szCs w:val="24"/>
        </w:rPr>
        <w:t>le</w:t>
      </w:r>
      <w:r w:rsidRPr="00E23D10">
        <w:rPr>
          <w:rFonts w:asciiTheme="majorHAnsi" w:eastAsia="Cambria" w:hAnsiTheme="majorHAnsi" w:cs="Cambria"/>
          <w:b/>
          <w:bCs/>
          <w:spacing w:val="-3"/>
          <w:sz w:val="24"/>
          <w:szCs w:val="24"/>
        </w:rPr>
        <w:t xml:space="preserve"> R</w:t>
      </w:r>
      <w:r w:rsidRPr="00E23D10">
        <w:rPr>
          <w:rFonts w:asciiTheme="majorHAnsi" w:eastAsia="Cambria" w:hAnsiTheme="majorHAnsi" w:cs="Cambria"/>
          <w:b/>
          <w:bCs/>
          <w:spacing w:val="1"/>
          <w:sz w:val="24"/>
          <w:szCs w:val="24"/>
        </w:rPr>
        <w:t>é</w:t>
      </w:r>
      <w:r w:rsidRPr="00E23D10">
        <w:rPr>
          <w:rFonts w:asciiTheme="majorHAnsi" w:eastAsia="Cambria" w:hAnsiTheme="majorHAnsi" w:cs="Cambria"/>
          <w:b/>
          <w:bCs/>
          <w:sz w:val="24"/>
          <w:szCs w:val="24"/>
        </w:rPr>
        <w:t>s</w:t>
      </w:r>
      <w:r w:rsidRPr="00E23D10">
        <w:rPr>
          <w:rFonts w:asciiTheme="majorHAnsi" w:eastAsia="Cambria" w:hAnsiTheme="majorHAnsi" w:cs="Cambria"/>
          <w:b/>
          <w:bCs/>
          <w:spacing w:val="-4"/>
          <w:sz w:val="24"/>
          <w:szCs w:val="24"/>
        </w:rPr>
        <w:t>u</w:t>
      </w:r>
      <w:r w:rsidRPr="00E23D10">
        <w:rPr>
          <w:rFonts w:asciiTheme="majorHAnsi" w:eastAsia="Cambria" w:hAnsiTheme="majorHAnsi" w:cs="Cambria"/>
          <w:b/>
          <w:bCs/>
          <w:spacing w:val="1"/>
          <w:sz w:val="24"/>
          <w:szCs w:val="24"/>
        </w:rPr>
        <w:t>m</w:t>
      </w:r>
      <w:r w:rsidRPr="00E23D10">
        <w:rPr>
          <w:rFonts w:asciiTheme="majorHAnsi" w:eastAsia="Cambria" w:hAnsiTheme="majorHAnsi" w:cs="Cambria"/>
          <w:b/>
          <w:bCs/>
          <w:spacing w:val="-1"/>
          <w:sz w:val="24"/>
          <w:szCs w:val="24"/>
        </w:rPr>
        <w:t>é</w:t>
      </w:r>
      <w:r w:rsidRPr="00E23D10">
        <w:rPr>
          <w:rFonts w:asciiTheme="majorHAnsi" w:eastAsia="Cambria" w:hAnsiTheme="majorHAnsi" w:cs="Cambria"/>
          <w:b/>
          <w:bCs/>
          <w:sz w:val="24"/>
          <w:szCs w:val="24"/>
        </w:rPr>
        <w:t>:</w:t>
      </w:r>
      <w:r w:rsidRPr="00E23D10">
        <w:rPr>
          <w:rFonts w:asciiTheme="majorHAnsi" w:eastAsia="Cambria" w:hAnsiTheme="majorHAnsi" w:cs="Cambria"/>
          <w:b/>
          <w:bCs/>
          <w:spacing w:val="4"/>
          <w:sz w:val="24"/>
          <w:szCs w:val="24"/>
        </w:rPr>
        <w:t xml:space="preserve"> </w:t>
      </w:r>
      <w:r w:rsidRPr="00E23D10">
        <w:rPr>
          <w:rFonts w:asciiTheme="majorHAnsi" w:eastAsia="Cambria" w:hAnsiTheme="majorHAnsi" w:cs="Cambria"/>
          <w:b/>
          <w:bCs/>
          <w:sz w:val="24"/>
          <w:szCs w:val="24"/>
        </w:rPr>
        <w:t>P</w:t>
      </w:r>
      <w:r w:rsidRPr="00E23D10">
        <w:rPr>
          <w:rFonts w:asciiTheme="majorHAnsi" w:eastAsia="Cambria" w:hAnsiTheme="majorHAnsi" w:cs="Cambria"/>
          <w:b/>
          <w:bCs/>
          <w:spacing w:val="-5"/>
          <w:sz w:val="24"/>
          <w:szCs w:val="24"/>
        </w:rPr>
        <w:t>h</w:t>
      </w:r>
      <w:r w:rsidRPr="00E23D10">
        <w:rPr>
          <w:rFonts w:asciiTheme="majorHAnsi" w:eastAsia="Cambria" w:hAnsiTheme="majorHAnsi" w:cs="Cambria"/>
          <w:b/>
          <w:bCs/>
          <w:spacing w:val="1"/>
          <w:sz w:val="24"/>
          <w:szCs w:val="24"/>
        </w:rPr>
        <w:t>y</w:t>
      </w:r>
      <w:r w:rsidRPr="00E23D10">
        <w:rPr>
          <w:rFonts w:asciiTheme="majorHAnsi" w:eastAsia="Cambria" w:hAnsiTheme="majorHAnsi" w:cs="Cambria"/>
          <w:b/>
          <w:bCs/>
          <w:spacing w:val="-4"/>
          <w:sz w:val="24"/>
          <w:szCs w:val="24"/>
        </w:rPr>
        <w:t>s</w:t>
      </w:r>
      <w:r w:rsidRPr="00E23D10">
        <w:rPr>
          <w:rFonts w:asciiTheme="majorHAnsi" w:eastAsia="Cambria" w:hAnsiTheme="majorHAnsi" w:cs="Cambria"/>
          <w:b/>
          <w:bCs/>
          <w:spacing w:val="2"/>
          <w:sz w:val="24"/>
          <w:szCs w:val="24"/>
        </w:rPr>
        <w:t>i</w:t>
      </w:r>
      <w:r w:rsidRPr="00E23D10">
        <w:rPr>
          <w:rFonts w:asciiTheme="majorHAnsi" w:eastAsia="Cambria" w:hAnsiTheme="majorHAnsi" w:cs="Cambria"/>
          <w:b/>
          <w:bCs/>
          <w:spacing w:val="-3"/>
          <w:sz w:val="24"/>
          <w:szCs w:val="24"/>
        </w:rPr>
        <w:t>c</w:t>
      </w:r>
      <w:r w:rsidRPr="00E23D10">
        <w:rPr>
          <w:rFonts w:asciiTheme="majorHAnsi" w:eastAsia="Cambria" w:hAnsiTheme="majorHAnsi" w:cs="Cambria"/>
          <w:b/>
          <w:bCs/>
          <w:spacing w:val="1"/>
          <w:sz w:val="24"/>
          <w:szCs w:val="24"/>
        </w:rPr>
        <w:t>a</w:t>
      </w:r>
      <w:r w:rsidRPr="00E23D10">
        <w:rPr>
          <w:rFonts w:asciiTheme="majorHAnsi" w:eastAsia="Cambria" w:hAnsiTheme="majorHAnsi" w:cs="Cambria"/>
          <w:b/>
          <w:bCs/>
          <w:sz w:val="24"/>
          <w:szCs w:val="24"/>
        </w:rPr>
        <w:t>l</w:t>
      </w:r>
      <w:r w:rsidRPr="00E23D10">
        <w:rPr>
          <w:rFonts w:asciiTheme="majorHAnsi" w:eastAsia="Cambria" w:hAnsiTheme="majorHAnsi" w:cs="Cambria"/>
          <w:b/>
          <w:bCs/>
          <w:spacing w:val="-4"/>
          <w:sz w:val="24"/>
          <w:szCs w:val="24"/>
        </w:rPr>
        <w:t xml:space="preserve"> </w:t>
      </w:r>
      <w:r w:rsidRPr="00E23D10">
        <w:rPr>
          <w:rFonts w:asciiTheme="majorHAnsi" w:eastAsia="Cambria" w:hAnsiTheme="majorHAnsi" w:cs="Cambria"/>
          <w:b/>
          <w:bCs/>
          <w:spacing w:val="2"/>
          <w:sz w:val="24"/>
          <w:szCs w:val="24"/>
        </w:rPr>
        <w:t>E</w:t>
      </w:r>
      <w:r w:rsidRPr="00E23D10">
        <w:rPr>
          <w:rFonts w:asciiTheme="majorHAnsi" w:eastAsia="Cambria" w:hAnsiTheme="majorHAnsi" w:cs="Cambria"/>
          <w:b/>
          <w:bCs/>
          <w:sz w:val="24"/>
          <w:szCs w:val="24"/>
        </w:rPr>
        <w:t>du</w:t>
      </w:r>
      <w:r w:rsidRPr="00E23D10">
        <w:rPr>
          <w:rFonts w:asciiTheme="majorHAnsi" w:eastAsia="Cambria" w:hAnsiTheme="majorHAnsi" w:cs="Cambria"/>
          <w:b/>
          <w:bCs/>
          <w:spacing w:val="-3"/>
          <w:sz w:val="24"/>
          <w:szCs w:val="24"/>
        </w:rPr>
        <w:t>c</w:t>
      </w:r>
      <w:r w:rsidRPr="00E23D10">
        <w:rPr>
          <w:rFonts w:asciiTheme="majorHAnsi" w:eastAsia="Cambria" w:hAnsiTheme="majorHAnsi" w:cs="Cambria"/>
          <w:b/>
          <w:bCs/>
          <w:spacing w:val="1"/>
          <w:sz w:val="24"/>
          <w:szCs w:val="24"/>
        </w:rPr>
        <w:t>a</w:t>
      </w:r>
      <w:r w:rsidRPr="00E23D10">
        <w:rPr>
          <w:rFonts w:asciiTheme="majorHAnsi" w:eastAsia="Cambria" w:hAnsiTheme="majorHAnsi" w:cs="Cambria"/>
          <w:b/>
          <w:bCs/>
          <w:spacing w:val="-3"/>
          <w:sz w:val="24"/>
          <w:szCs w:val="24"/>
        </w:rPr>
        <w:t>t</w:t>
      </w:r>
      <w:r w:rsidRPr="00E23D10">
        <w:rPr>
          <w:rFonts w:asciiTheme="majorHAnsi" w:eastAsia="Cambria" w:hAnsiTheme="majorHAnsi" w:cs="Cambria"/>
          <w:b/>
          <w:bCs/>
          <w:spacing w:val="2"/>
          <w:sz w:val="24"/>
          <w:szCs w:val="24"/>
        </w:rPr>
        <w:t>io</w:t>
      </w:r>
      <w:r w:rsidRPr="00E23D10">
        <w:rPr>
          <w:rFonts w:asciiTheme="majorHAnsi" w:eastAsia="Cambria" w:hAnsiTheme="majorHAnsi" w:cs="Cambria"/>
          <w:b/>
          <w:bCs/>
          <w:sz w:val="24"/>
          <w:szCs w:val="24"/>
        </w:rPr>
        <w:t>n</w:t>
      </w:r>
      <w:r w:rsidRPr="00E23D10">
        <w:rPr>
          <w:rFonts w:asciiTheme="majorHAnsi" w:eastAsia="Cambria" w:hAnsiTheme="majorHAnsi" w:cs="Cambria"/>
          <w:b/>
          <w:bCs/>
          <w:spacing w:val="-2"/>
          <w:sz w:val="24"/>
          <w:szCs w:val="24"/>
        </w:rPr>
        <w:t xml:space="preserve"> </w:t>
      </w:r>
      <w:r w:rsidRPr="00E23D10">
        <w:rPr>
          <w:rFonts w:asciiTheme="majorHAnsi" w:eastAsia="Cambria" w:hAnsiTheme="majorHAnsi" w:cs="Cambria"/>
          <w:b/>
          <w:bCs/>
          <w:spacing w:val="2"/>
          <w:sz w:val="24"/>
          <w:szCs w:val="24"/>
        </w:rPr>
        <w:t>(</w:t>
      </w:r>
      <w:r w:rsidRPr="00E23D10">
        <w:rPr>
          <w:rFonts w:asciiTheme="majorHAnsi" w:eastAsia="Cambria" w:hAnsiTheme="majorHAnsi" w:cs="Cambria"/>
          <w:b/>
          <w:bCs/>
          <w:sz w:val="24"/>
          <w:szCs w:val="24"/>
        </w:rPr>
        <w:t>B</w:t>
      </w:r>
      <w:r w:rsidRPr="00E23D10">
        <w:rPr>
          <w:rFonts w:asciiTheme="majorHAnsi" w:eastAsia="Cambria" w:hAnsiTheme="majorHAnsi" w:cs="Cambria"/>
          <w:b/>
          <w:bCs/>
          <w:spacing w:val="1"/>
          <w:sz w:val="24"/>
          <w:szCs w:val="24"/>
        </w:rPr>
        <w:t>.</w:t>
      </w:r>
      <w:r w:rsidRPr="00E23D10">
        <w:rPr>
          <w:rFonts w:asciiTheme="majorHAnsi" w:eastAsia="Cambria" w:hAnsiTheme="majorHAnsi" w:cs="Cambria"/>
          <w:b/>
          <w:bCs/>
          <w:spacing w:val="-6"/>
          <w:sz w:val="24"/>
          <w:szCs w:val="24"/>
        </w:rPr>
        <w:t>S</w:t>
      </w:r>
      <w:r w:rsidRPr="00E23D10">
        <w:rPr>
          <w:rFonts w:asciiTheme="majorHAnsi" w:eastAsia="Cambria" w:hAnsiTheme="majorHAnsi" w:cs="Cambria"/>
          <w:b/>
          <w:bCs/>
          <w:spacing w:val="1"/>
          <w:sz w:val="24"/>
          <w:szCs w:val="24"/>
        </w:rPr>
        <w:t>.</w:t>
      </w:r>
      <w:r w:rsidRPr="00E23D10">
        <w:rPr>
          <w:rFonts w:asciiTheme="majorHAnsi" w:eastAsia="Cambria" w:hAnsiTheme="majorHAnsi" w:cs="Cambria"/>
          <w:b/>
          <w:bCs/>
          <w:spacing w:val="2"/>
          <w:sz w:val="24"/>
          <w:szCs w:val="24"/>
        </w:rPr>
        <w:t>E</w:t>
      </w:r>
      <w:r w:rsidRPr="00E23D10">
        <w:rPr>
          <w:rFonts w:asciiTheme="majorHAnsi" w:eastAsia="Cambria" w:hAnsiTheme="majorHAnsi" w:cs="Cambria"/>
          <w:b/>
          <w:bCs/>
          <w:spacing w:val="-6"/>
          <w:sz w:val="24"/>
          <w:szCs w:val="24"/>
        </w:rPr>
        <w:t>d</w:t>
      </w:r>
      <w:r w:rsidRPr="00E23D10">
        <w:rPr>
          <w:rFonts w:asciiTheme="majorHAnsi" w:eastAsia="Cambria" w:hAnsiTheme="majorHAnsi" w:cs="Cambria"/>
          <w:b/>
          <w:bCs/>
          <w:spacing w:val="1"/>
          <w:sz w:val="24"/>
          <w:szCs w:val="24"/>
        </w:rPr>
        <w:t>.</w:t>
      </w:r>
      <w:r w:rsidRPr="00E23D10">
        <w:rPr>
          <w:rFonts w:asciiTheme="majorHAnsi" w:eastAsia="Cambria" w:hAnsiTheme="majorHAnsi" w:cs="Cambria"/>
          <w:b/>
          <w:bCs/>
          <w:sz w:val="24"/>
          <w:szCs w:val="24"/>
        </w:rPr>
        <w:t>)</w:t>
      </w:r>
    </w:p>
    <w:p w14:paraId="2A9C319B" w14:textId="6A866D36" w:rsidR="005064F8" w:rsidRPr="00E23D10" w:rsidRDefault="00E23D10">
      <w:pPr>
        <w:spacing w:before="8"/>
        <w:ind w:left="104" w:right="6218"/>
        <w:jc w:val="both"/>
        <w:rPr>
          <w:rFonts w:asciiTheme="majorHAnsi" w:eastAsia="Calibri" w:hAnsiTheme="majorHAnsi" w:cs="Calibri"/>
          <w:spacing w:val="1"/>
          <w:w w:val="46"/>
          <w:sz w:val="22"/>
          <w:szCs w:val="22"/>
        </w:rPr>
      </w:pP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815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123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123</w:t>
      </w:r>
      <w:r w:rsidRPr="00E23D10">
        <w:rPr>
          <w:rFonts w:asciiTheme="majorHAnsi" w:eastAsia="Calibri" w:hAnsiTheme="majorHAnsi" w:cs="Calibri"/>
          <w:sz w:val="22"/>
          <w:szCs w:val="22"/>
        </w:rPr>
        <w:t>3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</w:p>
    <w:p w14:paraId="4218B10B" w14:textId="23B4BAA9" w:rsidR="00E23D10" w:rsidRPr="00E23D10" w:rsidRDefault="00E23D10">
      <w:pPr>
        <w:spacing w:before="8"/>
        <w:ind w:left="104" w:right="6218"/>
        <w:jc w:val="both"/>
        <w:rPr>
          <w:rFonts w:asciiTheme="majorHAnsi" w:eastAsia="Calibri" w:hAnsiTheme="majorHAnsi" w:cs="Calibri"/>
          <w:sz w:val="28"/>
          <w:szCs w:val="28"/>
        </w:rPr>
      </w:pPr>
      <w:r w:rsidRPr="00E23D10">
        <w:rPr>
          <w:rFonts w:asciiTheme="majorHAnsi" w:eastAsia="Calibri" w:hAnsiTheme="majorHAnsi" w:cs="Calibri"/>
          <w:spacing w:val="1"/>
          <w:w w:val="46"/>
          <w:sz w:val="28"/>
          <w:szCs w:val="28"/>
        </w:rPr>
        <w:t>Jakub.garmer@gmail.com</w:t>
      </w:r>
    </w:p>
    <w:p w14:paraId="4527E352" w14:textId="77777777" w:rsidR="005064F8" w:rsidRPr="00E23D10" w:rsidRDefault="005064F8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26489CBA" w14:textId="77777777" w:rsidR="005064F8" w:rsidRPr="00E23D10" w:rsidRDefault="00E23D10">
      <w:pPr>
        <w:ind w:left="104" w:right="8735"/>
        <w:jc w:val="both"/>
        <w:rPr>
          <w:rFonts w:asciiTheme="majorHAnsi" w:eastAsia="Calibri" w:hAnsiTheme="majorHAnsi" w:cs="Calibri"/>
          <w:sz w:val="18"/>
          <w:szCs w:val="18"/>
        </w:rPr>
      </w:pPr>
      <w:r w:rsidRPr="00E23D10">
        <w:rPr>
          <w:rFonts w:asciiTheme="majorHAnsi" w:eastAsia="Calibri" w:hAnsiTheme="majorHAnsi" w:cs="Calibri"/>
          <w:b/>
          <w:spacing w:val="-2"/>
          <w:sz w:val="18"/>
          <w:szCs w:val="18"/>
        </w:rPr>
        <w:t>O</w:t>
      </w:r>
      <w:r w:rsidRPr="00E23D10">
        <w:rPr>
          <w:rFonts w:asciiTheme="majorHAnsi" w:eastAsia="Calibri" w:hAnsiTheme="majorHAnsi" w:cs="Calibri"/>
          <w:b/>
          <w:spacing w:val="2"/>
          <w:sz w:val="18"/>
          <w:szCs w:val="18"/>
        </w:rPr>
        <w:t>B</w:t>
      </w:r>
      <w:r w:rsidRPr="00E23D10">
        <w:rPr>
          <w:rFonts w:asciiTheme="majorHAnsi" w:eastAsia="Calibri" w:hAnsiTheme="majorHAnsi" w:cs="Calibri"/>
          <w:b/>
          <w:sz w:val="18"/>
          <w:szCs w:val="18"/>
        </w:rPr>
        <w:t>J</w:t>
      </w:r>
      <w:r w:rsidRPr="00E23D10">
        <w:rPr>
          <w:rFonts w:asciiTheme="majorHAnsi" w:eastAsia="Calibri" w:hAnsiTheme="majorHAnsi" w:cs="Calibri"/>
          <w:b/>
          <w:spacing w:val="-2"/>
          <w:sz w:val="18"/>
          <w:szCs w:val="18"/>
        </w:rPr>
        <w:t>E</w:t>
      </w:r>
      <w:r w:rsidRPr="00E23D10">
        <w:rPr>
          <w:rFonts w:asciiTheme="majorHAnsi" w:eastAsia="Calibri" w:hAnsiTheme="majorHAnsi" w:cs="Calibri"/>
          <w:b/>
          <w:spacing w:val="-1"/>
          <w:sz w:val="18"/>
          <w:szCs w:val="18"/>
        </w:rPr>
        <w:t>C</w:t>
      </w:r>
      <w:r w:rsidRPr="00E23D10">
        <w:rPr>
          <w:rFonts w:asciiTheme="majorHAnsi" w:eastAsia="Calibri" w:hAnsiTheme="majorHAnsi" w:cs="Calibri"/>
          <w:b/>
          <w:spacing w:val="1"/>
          <w:sz w:val="18"/>
          <w:szCs w:val="18"/>
        </w:rPr>
        <w:t>T</w:t>
      </w:r>
      <w:r w:rsidRPr="00E23D10">
        <w:rPr>
          <w:rFonts w:asciiTheme="majorHAnsi" w:eastAsia="Calibri" w:hAnsiTheme="majorHAnsi" w:cs="Calibri"/>
          <w:b/>
          <w:spacing w:val="-1"/>
          <w:w w:val="101"/>
          <w:sz w:val="18"/>
          <w:szCs w:val="18"/>
        </w:rPr>
        <w:t>I</w:t>
      </w:r>
      <w:r w:rsidRPr="00E23D10">
        <w:rPr>
          <w:rFonts w:asciiTheme="majorHAnsi" w:eastAsia="Calibri" w:hAnsiTheme="majorHAnsi" w:cs="Calibri"/>
          <w:b/>
          <w:spacing w:val="1"/>
          <w:sz w:val="18"/>
          <w:szCs w:val="18"/>
        </w:rPr>
        <w:t>V</w:t>
      </w:r>
      <w:r w:rsidRPr="00E23D10">
        <w:rPr>
          <w:rFonts w:asciiTheme="majorHAnsi" w:eastAsia="Calibri" w:hAnsiTheme="majorHAnsi" w:cs="Calibri"/>
          <w:b/>
          <w:sz w:val="18"/>
          <w:szCs w:val="18"/>
        </w:rPr>
        <w:t>E</w:t>
      </w:r>
    </w:p>
    <w:p w14:paraId="4AB1608A" w14:textId="77777777" w:rsidR="005064F8" w:rsidRPr="00E23D10" w:rsidRDefault="00E23D10">
      <w:pPr>
        <w:ind w:left="104" w:right="1672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te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z w:val="22"/>
          <w:szCs w:val="22"/>
        </w:rPr>
        <w:t>hy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z w:val="22"/>
          <w:szCs w:val="22"/>
        </w:rPr>
        <w:t>ea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th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at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the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s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;</w:t>
      </w:r>
      <w:r w:rsidRPr="00E23D1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ng to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ach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oo</w:t>
      </w:r>
      <w:r w:rsidRPr="00E23D10">
        <w:rPr>
          <w:rFonts w:asciiTheme="majorHAnsi" w:eastAsia="Calibri" w:hAnsiTheme="majorHAnsi" w:cs="Calibri"/>
          <w:sz w:val="22"/>
          <w:szCs w:val="22"/>
        </w:rPr>
        <w:t>tb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3"/>
          <w:w w:val="10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11D1673A" w14:textId="77777777" w:rsidR="005064F8" w:rsidRPr="00E23D10" w:rsidRDefault="005064F8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2971CE6D" w14:textId="77777777" w:rsidR="005064F8" w:rsidRPr="00E23D10" w:rsidRDefault="00E23D10">
      <w:pPr>
        <w:ind w:left="104" w:right="8629"/>
        <w:jc w:val="both"/>
        <w:rPr>
          <w:rFonts w:asciiTheme="majorHAnsi" w:eastAsia="Calibri" w:hAnsiTheme="majorHAnsi" w:cs="Calibri"/>
          <w:sz w:val="18"/>
          <w:szCs w:val="18"/>
        </w:rPr>
      </w:pPr>
      <w:r w:rsidRPr="00E23D10">
        <w:rPr>
          <w:rFonts w:asciiTheme="majorHAnsi" w:eastAsia="Calibri" w:hAnsiTheme="majorHAnsi" w:cs="Calibri"/>
          <w:b/>
          <w:spacing w:val="-2"/>
          <w:sz w:val="18"/>
          <w:szCs w:val="18"/>
        </w:rPr>
        <w:t>EDU</w:t>
      </w:r>
      <w:r w:rsidRPr="00E23D10">
        <w:rPr>
          <w:rFonts w:asciiTheme="majorHAnsi" w:eastAsia="Calibri" w:hAnsiTheme="majorHAnsi" w:cs="Calibri"/>
          <w:b/>
          <w:spacing w:val="-1"/>
          <w:sz w:val="18"/>
          <w:szCs w:val="18"/>
        </w:rPr>
        <w:t>C</w:t>
      </w:r>
      <w:r w:rsidRPr="00E23D10">
        <w:rPr>
          <w:rFonts w:asciiTheme="majorHAnsi" w:eastAsia="Calibri" w:hAnsiTheme="majorHAnsi" w:cs="Calibri"/>
          <w:b/>
          <w:spacing w:val="-2"/>
          <w:sz w:val="18"/>
          <w:szCs w:val="18"/>
        </w:rPr>
        <w:t>A</w:t>
      </w:r>
      <w:r w:rsidRPr="00E23D10">
        <w:rPr>
          <w:rFonts w:asciiTheme="majorHAnsi" w:eastAsia="Calibri" w:hAnsiTheme="majorHAnsi" w:cs="Calibri"/>
          <w:b/>
          <w:spacing w:val="1"/>
          <w:sz w:val="18"/>
          <w:szCs w:val="18"/>
        </w:rPr>
        <w:t>T</w:t>
      </w:r>
      <w:r w:rsidRPr="00E23D10">
        <w:rPr>
          <w:rFonts w:asciiTheme="majorHAnsi" w:eastAsia="Calibri" w:hAnsiTheme="majorHAnsi" w:cs="Calibri"/>
          <w:b/>
          <w:spacing w:val="-1"/>
          <w:w w:val="101"/>
          <w:sz w:val="18"/>
          <w:szCs w:val="18"/>
        </w:rPr>
        <w:t>I</w:t>
      </w:r>
      <w:r w:rsidRPr="00E23D10">
        <w:rPr>
          <w:rFonts w:asciiTheme="majorHAnsi" w:eastAsia="Calibri" w:hAnsiTheme="majorHAnsi" w:cs="Calibri"/>
          <w:b/>
          <w:spacing w:val="-2"/>
          <w:sz w:val="18"/>
          <w:szCs w:val="18"/>
        </w:rPr>
        <w:t>O</w:t>
      </w:r>
      <w:r w:rsidRPr="00E23D10">
        <w:rPr>
          <w:rFonts w:asciiTheme="majorHAnsi" w:eastAsia="Calibri" w:hAnsiTheme="majorHAnsi" w:cs="Calibri"/>
          <w:b/>
          <w:sz w:val="18"/>
          <w:szCs w:val="18"/>
        </w:rPr>
        <w:t>N</w:t>
      </w:r>
    </w:p>
    <w:p w14:paraId="0E08E179" w14:textId="77777777" w:rsidR="005064F8" w:rsidRPr="00E23D10" w:rsidRDefault="00E23D10">
      <w:pPr>
        <w:ind w:left="104" w:right="3372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.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z w:val="22"/>
          <w:szCs w:val="22"/>
        </w:rPr>
        <w:t>hy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n,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Un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y,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D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eK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b,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20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7F90A4F9" w14:textId="77777777" w:rsidR="00E23D10" w:rsidRDefault="00E23D10">
      <w:pPr>
        <w:ind w:left="104" w:right="934"/>
        <w:jc w:val="both"/>
        <w:rPr>
          <w:rFonts w:asciiTheme="majorHAnsi" w:eastAsia="Calibri" w:hAnsiTheme="majorHAnsi" w:cs="Calibri"/>
          <w:b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re</w:t>
      </w:r>
    </w:p>
    <w:p w14:paraId="05BEA971" w14:textId="214F7037" w:rsidR="005064F8" w:rsidRPr="00E23D10" w:rsidRDefault="00E23D10">
      <w:pPr>
        <w:ind w:left="104" w:right="934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Pr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duca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en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;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7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5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eme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23D10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z w:val="22"/>
          <w:szCs w:val="22"/>
        </w:rPr>
        <w:t>hy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K-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12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z w:val="22"/>
          <w:szCs w:val="22"/>
        </w:rPr>
        <w:t>ea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th</w:t>
      </w:r>
      <w:r w:rsidRPr="00E23D10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duca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6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12</w:t>
      </w:r>
    </w:p>
    <w:p w14:paraId="7E76F64A" w14:textId="77777777" w:rsidR="005064F8" w:rsidRPr="00E23D10" w:rsidRDefault="005064F8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34D37576" w14:textId="77777777" w:rsidR="005064F8" w:rsidRPr="00E23D10" w:rsidRDefault="00E23D10">
      <w:pPr>
        <w:ind w:left="104" w:right="8393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PE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CI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SK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4"/>
          <w:w w:val="10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2F4DFE05" w14:textId="77777777" w:rsidR="005064F8" w:rsidRPr="00E23D10" w:rsidRDefault="00E23D10">
      <w:pPr>
        <w:spacing w:before="1"/>
        <w:ind w:left="104" w:right="2246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y:</w:t>
      </w:r>
      <w:r w:rsidRPr="00E23D10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z w:val="22"/>
          <w:szCs w:val="22"/>
        </w:rPr>
        <w:t>eb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n,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ve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ex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Mo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&amp;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et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</w:p>
    <w:p w14:paraId="5E16CA99" w14:textId="77777777" w:rsidR="005064F8" w:rsidRPr="00E23D10" w:rsidRDefault="00E23D10">
      <w:pPr>
        <w:ind w:left="104" w:right="5628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fe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Ce</w:t>
      </w:r>
      <w:r w:rsidRPr="00E23D10">
        <w:rPr>
          <w:rFonts w:asciiTheme="majorHAnsi" w:eastAsia="Calibri" w:hAnsiTheme="majorHAnsi" w:cs="Calibri"/>
          <w:b/>
          <w:spacing w:val="-5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23D10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7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</w:p>
    <w:p w14:paraId="2B67460C" w14:textId="77777777" w:rsidR="005064F8" w:rsidRPr="00E23D10" w:rsidRDefault="005064F8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33F6F481" w14:textId="77777777" w:rsidR="005064F8" w:rsidRPr="00E23D10" w:rsidRDefault="00E23D10">
      <w:pPr>
        <w:ind w:left="104" w:right="7938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UDE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EA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G</w:t>
      </w:r>
    </w:p>
    <w:p w14:paraId="240ED0E8" w14:textId="77777777" w:rsidR="005064F8" w:rsidRPr="00E23D10" w:rsidRDefault="00E23D10">
      <w:pPr>
        <w:ind w:left="104" w:right="3246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lli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do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 xml:space="preserve">s 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R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ng M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20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6771182A" w14:textId="77777777" w:rsidR="005064F8" w:rsidRPr="00E23D10" w:rsidRDefault="00E23D10">
      <w:pPr>
        <w:spacing w:before="9"/>
        <w:ind w:left="104" w:right="543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ev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ped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ne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th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va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2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>0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4</w:t>
      </w:r>
      <w:r w:rsidRPr="00E23D10">
        <w:rPr>
          <w:rFonts w:asciiTheme="majorHAnsi" w:eastAsia="Calibri" w:hAnsiTheme="majorHAnsi" w:cs="Calibri"/>
          <w:sz w:val="22"/>
          <w:szCs w:val="22"/>
        </w:rPr>
        <w:t>5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nth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to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z w:val="22"/>
          <w:szCs w:val="22"/>
        </w:rPr>
        <w:t>th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78B8F2D3" w14:textId="77777777" w:rsidR="005064F8" w:rsidRPr="00E23D10" w:rsidRDefault="00E23D10">
      <w:pPr>
        <w:spacing w:before="4"/>
        <w:ind w:left="104" w:right="1528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Ass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pu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ta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tu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’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fi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l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nd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eated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nd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du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ut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gr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6A48743F" w14:textId="77777777" w:rsidR="005064F8" w:rsidRPr="00E23D10" w:rsidRDefault="00E23D10">
      <w:pPr>
        <w:spacing w:before="5"/>
        <w:ind w:left="104" w:right="3386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ea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n,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pe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es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ach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tu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w w:val="101"/>
          <w:sz w:val="22"/>
          <w:szCs w:val="22"/>
        </w:rPr>
        <w:t>t.</w:t>
      </w:r>
    </w:p>
    <w:p w14:paraId="78A08ECB" w14:textId="77777777" w:rsidR="005064F8" w:rsidRPr="00E23D10" w:rsidRDefault="00E23D10">
      <w:pPr>
        <w:spacing w:before="4"/>
        <w:ind w:left="104" w:right="1637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ts a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ss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f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ex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n,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ub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ev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n, 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nu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w w:val="10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n.</w:t>
      </w:r>
    </w:p>
    <w:p w14:paraId="4292EFE4" w14:textId="77777777" w:rsidR="005064F8" w:rsidRPr="00E23D10" w:rsidRDefault="00E23D10">
      <w:pPr>
        <w:spacing w:line="240" w:lineRule="exact"/>
        <w:ind w:left="104" w:right="3798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to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El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eme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ry S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ch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oo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ht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ber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20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1A09D845" w14:textId="77777777" w:rsidR="005064F8" w:rsidRPr="00E23D10" w:rsidRDefault="00E23D10">
      <w:pPr>
        <w:spacing w:before="9"/>
        <w:ind w:left="104" w:right="2174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ted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ss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>5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E23D10">
        <w:rPr>
          <w:rFonts w:asciiTheme="majorHAnsi" w:eastAsia="Calibri" w:hAnsiTheme="majorHAnsi" w:cs="Calibri"/>
          <w:sz w:val="22"/>
          <w:szCs w:val="22"/>
        </w:rPr>
        <w:t>7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ten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to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s</w:t>
      </w:r>
      <w:r w:rsidRPr="00E23D10">
        <w:rPr>
          <w:rFonts w:asciiTheme="majorHAnsi" w:eastAsia="Calibri" w:hAnsiTheme="majorHAnsi" w:cs="Calibri"/>
          <w:sz w:val="22"/>
          <w:szCs w:val="22"/>
        </w:rPr>
        <w:t>tu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ent</w:t>
      </w:r>
      <w:r w:rsidRPr="00E23D10">
        <w:rPr>
          <w:rFonts w:asciiTheme="majorHAnsi" w:eastAsia="Calibri" w:hAnsiTheme="majorHAnsi" w:cs="Calibri"/>
          <w:spacing w:val="-7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06BA8BC3" w14:textId="77777777" w:rsidR="005064F8" w:rsidRPr="00E23D10" w:rsidRDefault="00E23D10">
      <w:pPr>
        <w:spacing w:before="4"/>
        <w:ind w:left="104" w:right="1260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ht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ts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, te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z w:val="22"/>
          <w:szCs w:val="22"/>
        </w:rPr>
        <w:t>bu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vo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eyb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w w:val="10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3D907043" w14:textId="77777777" w:rsidR="005064F8" w:rsidRPr="00E23D10" w:rsidRDefault="00E23D10">
      <w:pPr>
        <w:spacing w:before="4"/>
        <w:ind w:left="104" w:right="574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ts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ene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, 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ff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t,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am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age 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ene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692F8B8F" w14:textId="77777777" w:rsidR="005064F8" w:rsidRPr="00E23D10" w:rsidRDefault="00E23D10">
      <w:pPr>
        <w:spacing w:before="5"/>
        <w:ind w:left="104" w:right="1873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, w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th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es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X)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f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tu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ents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6009E941" w14:textId="77777777" w:rsidR="005064F8" w:rsidRPr="00E23D10" w:rsidRDefault="005064F8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77464990" w14:textId="77777777" w:rsidR="005064F8" w:rsidRPr="00E23D10" w:rsidRDefault="00E23D10">
      <w:pPr>
        <w:ind w:left="104" w:right="7824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IC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7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PE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5E81092E" w14:textId="77777777" w:rsidR="005064F8" w:rsidRPr="00E23D10" w:rsidRDefault="00E23D10">
      <w:pPr>
        <w:ind w:left="104" w:right="6056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 xml:space="preserve">b 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h S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b,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ng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20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174A0AE5" w14:textId="77777777" w:rsidR="005064F8" w:rsidRPr="00E23D10" w:rsidRDefault="00E23D10">
      <w:pPr>
        <w:spacing w:before="9"/>
        <w:ind w:left="104" w:right="1218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Org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z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ts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nd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il</w:t>
      </w:r>
      <w:r w:rsidRPr="00E23D10">
        <w:rPr>
          <w:rFonts w:asciiTheme="majorHAnsi" w:eastAsia="Calibri" w:hAnsiTheme="majorHAnsi" w:cs="Calibri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ss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ns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ss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f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8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z w:val="22"/>
          <w:szCs w:val="22"/>
        </w:rPr>
        <w:t>ey,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le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f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3</w:t>
      </w:r>
      <w:r w:rsidRPr="00E23D10">
        <w:rPr>
          <w:rFonts w:asciiTheme="majorHAnsi" w:eastAsia="Calibri" w:hAnsiTheme="majorHAnsi" w:cs="Calibri"/>
          <w:sz w:val="22"/>
          <w:szCs w:val="22"/>
        </w:rPr>
        <w:t>5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0E90BD39" w14:textId="77777777" w:rsidR="005064F8" w:rsidRPr="00E23D10" w:rsidRDefault="00E23D10">
      <w:pPr>
        <w:spacing w:before="4"/>
        <w:ind w:left="104" w:right="3409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Ut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iz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he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ng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6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z w:val="22"/>
          <w:szCs w:val="22"/>
        </w:rPr>
        <w:t>dent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61B7F8DD" w14:textId="77777777" w:rsidR="005064F8" w:rsidRPr="00E23D10" w:rsidRDefault="00E23D10">
      <w:pPr>
        <w:spacing w:line="240" w:lineRule="exact"/>
        <w:ind w:left="104" w:right="3180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5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Ta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 xml:space="preserve">, 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5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th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 xml:space="preserve">rn 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lli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no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7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6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n,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ng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20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69D32939" w14:textId="77777777" w:rsidR="005064F8" w:rsidRPr="00E23D10" w:rsidRDefault="00E23D10">
      <w:pPr>
        <w:spacing w:before="9"/>
        <w:ind w:left="104" w:right="1593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lastRenderedPageBreak/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Pr</w:t>
      </w:r>
      <w:r w:rsidRPr="00E23D10">
        <w:rPr>
          <w:rFonts w:asciiTheme="majorHAnsi" w:eastAsia="Calibri" w:hAnsiTheme="majorHAnsi" w:cs="Calibri"/>
          <w:sz w:val="22"/>
          <w:szCs w:val="22"/>
        </w:rPr>
        <w:t>ep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th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ys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o</w:t>
      </w:r>
      <w:r w:rsidRPr="00E23D10">
        <w:rPr>
          <w:rFonts w:asciiTheme="majorHAnsi" w:eastAsia="Calibri" w:hAnsiTheme="majorHAnsi" w:cs="Calibri"/>
          <w:sz w:val="22"/>
          <w:szCs w:val="22"/>
        </w:rPr>
        <w:t>ut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do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edu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es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1</w:t>
      </w:r>
      <w:r w:rsidRPr="00E23D10">
        <w:rPr>
          <w:rFonts w:asciiTheme="majorHAnsi" w:eastAsia="Calibri" w:hAnsiTheme="majorHAnsi" w:cs="Calibri"/>
          <w:sz w:val="22"/>
          <w:szCs w:val="22"/>
        </w:rPr>
        <w:t>5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tu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7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tu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ent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64E161F9" w14:textId="77777777" w:rsidR="005064F8" w:rsidRPr="00E23D10" w:rsidRDefault="00E23D10">
      <w:pPr>
        <w:spacing w:before="4"/>
        <w:ind w:left="104" w:right="2982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up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ve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aft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en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ng 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ng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w w:val="10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3578675F" w14:textId="77777777" w:rsidR="005064F8" w:rsidRPr="00E23D10" w:rsidRDefault="00E23D10">
      <w:pPr>
        <w:spacing w:line="240" w:lineRule="exact"/>
        <w:ind w:left="104" w:right="2887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7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5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th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 xml:space="preserve">rn 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lli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no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8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b,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20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67228026" w14:textId="77777777" w:rsidR="005064F8" w:rsidRPr="00E23D10" w:rsidRDefault="00E23D10">
      <w:pPr>
        <w:spacing w:before="9"/>
        <w:ind w:left="104" w:right="740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ted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ek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ss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ns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ent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q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c act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es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5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year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th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319B2D70" w14:textId="77777777" w:rsidR="005064F8" w:rsidRPr="00E23D10" w:rsidRDefault="00E23D10">
      <w:pPr>
        <w:spacing w:line="240" w:lineRule="exact"/>
        <w:ind w:left="104" w:right="2446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op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5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il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to</w:t>
      </w:r>
      <w:r w:rsidRPr="00E23D10">
        <w:rPr>
          <w:rFonts w:asciiTheme="majorHAnsi" w:eastAsia="Calibri" w:hAnsiTheme="majorHAnsi" w:cs="Calibri"/>
          <w:b/>
          <w:spacing w:val="-5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 xml:space="preserve">y, 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5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10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lli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ty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b,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20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292AF04A" w14:textId="77777777" w:rsidR="005064F8" w:rsidRPr="00E23D10" w:rsidRDefault="00E23D10">
      <w:pPr>
        <w:spacing w:before="9"/>
        <w:ind w:left="104" w:right="2487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nh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ed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ill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eb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ke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cc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yb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ng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6F510F1C" w14:textId="77777777" w:rsidR="005064F8" w:rsidRPr="00E23D10" w:rsidRDefault="00E23D10">
      <w:pPr>
        <w:spacing w:before="5"/>
        <w:ind w:left="104" w:right="3397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ted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ea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j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ke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tu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en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7-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0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13BDA946" w14:textId="77777777" w:rsidR="005064F8" w:rsidRPr="00E23D10" w:rsidRDefault="005064F8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6E139EE5" w14:textId="77777777" w:rsidR="005064F8" w:rsidRPr="00E23D10" w:rsidRDefault="00E23D10">
      <w:pPr>
        <w:ind w:left="104" w:right="7661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OA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 xml:space="preserve">G 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PE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01C3A770" w14:textId="77777777" w:rsidR="005064F8" w:rsidRPr="00E23D10" w:rsidRDefault="00E23D10">
      <w:pPr>
        <w:ind w:left="104" w:right="1387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6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re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3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ead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ws 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h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li</w:t>
      </w:r>
      <w:r w:rsidRPr="00E23D10">
        <w:rPr>
          <w:rFonts w:asciiTheme="majorHAnsi" w:eastAsia="Calibri" w:hAnsiTheme="majorHAnsi" w:cs="Calibri"/>
          <w:sz w:val="22"/>
          <w:szCs w:val="22"/>
        </w:rPr>
        <w:t>ng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ead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No</w:t>
      </w:r>
      <w:r w:rsidRPr="00E23D10">
        <w:rPr>
          <w:rFonts w:asciiTheme="majorHAnsi" w:eastAsia="Calibri" w:hAnsiTheme="majorHAnsi" w:cs="Calibri"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er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20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49FB2B0F" w14:textId="77777777" w:rsidR="005064F8" w:rsidRPr="00E23D10" w:rsidRDefault="00E23D10">
      <w:pPr>
        <w:spacing w:before="4"/>
        <w:ind w:left="104" w:right="4661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eated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de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z w:val="22"/>
          <w:szCs w:val="22"/>
        </w:rPr>
        <w:t>en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ve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z w:val="22"/>
          <w:szCs w:val="22"/>
        </w:rPr>
        <w:t>en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ve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3</w:t>
      </w:r>
      <w:r w:rsidRPr="00E23D10">
        <w:rPr>
          <w:rFonts w:asciiTheme="majorHAnsi" w:eastAsia="Calibri" w:hAnsiTheme="majorHAnsi" w:cs="Calibri"/>
          <w:sz w:val="22"/>
          <w:szCs w:val="22"/>
        </w:rPr>
        <w:t>0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43AFC135" w14:textId="77777777" w:rsidR="005064F8" w:rsidRPr="00E23D10" w:rsidRDefault="00E23D10">
      <w:pPr>
        <w:spacing w:before="9"/>
        <w:ind w:left="104" w:right="4022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E23D10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ed,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m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b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eakd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wn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pp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.</w:t>
      </w:r>
    </w:p>
    <w:p w14:paraId="4893E82B" w14:textId="77777777" w:rsidR="005064F8" w:rsidRPr="00E23D10" w:rsidRDefault="005064F8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6D3E9242" w14:textId="77777777" w:rsidR="005064F8" w:rsidRPr="00E23D10" w:rsidRDefault="00E23D10">
      <w:pPr>
        <w:ind w:left="104" w:right="7829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PE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147DE99C" w14:textId="77777777" w:rsidR="005064F8" w:rsidRPr="00E23D10" w:rsidRDefault="00E23D10">
      <w:pPr>
        <w:ind w:left="104" w:right="4018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E23D10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re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-4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ch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z w:val="22"/>
          <w:szCs w:val="22"/>
        </w:rPr>
        <w:t>he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G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e,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b, 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5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-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g</w:t>
      </w:r>
      <w:r w:rsidRPr="00E23D10">
        <w:rPr>
          <w:rFonts w:asciiTheme="majorHAnsi" w:eastAsia="Calibri" w:hAnsiTheme="majorHAnsi" w:cs="Calibri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20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3D77D46C" w14:textId="77777777" w:rsidR="005064F8" w:rsidRPr="00E23D10" w:rsidRDefault="005064F8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391D0967" w14:textId="77777777" w:rsidR="005064F8" w:rsidRPr="00E23D10" w:rsidRDefault="00E23D10">
      <w:pPr>
        <w:ind w:left="104" w:right="7360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RG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Z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pacing w:val="-1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7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S/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W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fe</w:t>
      </w:r>
      <w:r w:rsidRPr="00E23D10">
        <w:rPr>
          <w:rFonts w:asciiTheme="majorHAnsi" w:eastAsia="Calibri" w:hAnsiTheme="majorHAnsi" w:cs="Calibri"/>
          <w:b/>
          <w:spacing w:val="1"/>
          <w:w w:val="101"/>
          <w:sz w:val="22"/>
          <w:szCs w:val="22"/>
        </w:rPr>
        <w:t>ss</w:t>
      </w:r>
      <w:r w:rsidRPr="00E23D10">
        <w:rPr>
          <w:rFonts w:asciiTheme="majorHAnsi" w:eastAsia="Calibri" w:hAnsiTheme="majorHAnsi" w:cs="Calibri"/>
          <w:b/>
          <w:spacing w:val="-6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b/>
          <w:w w:val="101"/>
          <w:sz w:val="22"/>
          <w:szCs w:val="22"/>
        </w:rPr>
        <w:t>l</w:t>
      </w:r>
    </w:p>
    <w:p w14:paraId="29FE89EA" w14:textId="77777777" w:rsidR="005064F8" w:rsidRPr="00E23D10" w:rsidRDefault="00E23D10">
      <w:pPr>
        <w:ind w:left="104" w:right="3778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Il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Ass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E23D10">
        <w:rPr>
          <w:rFonts w:asciiTheme="majorHAnsi" w:eastAsia="Calibri" w:hAnsiTheme="majorHAnsi" w:cs="Calibri"/>
          <w:sz w:val="22"/>
          <w:szCs w:val="22"/>
        </w:rPr>
        <w:t>ea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th,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z w:val="22"/>
          <w:szCs w:val="22"/>
        </w:rPr>
        <w:t>hy</w:t>
      </w:r>
      <w:r w:rsidRPr="00E23D10">
        <w:rPr>
          <w:rFonts w:asciiTheme="majorHAnsi" w:eastAsia="Calibri" w:hAnsiTheme="majorHAnsi" w:cs="Calibri"/>
          <w:spacing w:val="-7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al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duca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n, 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z w:val="22"/>
          <w:szCs w:val="22"/>
        </w:rPr>
        <w:t>eat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4"/>
          <w:w w:val="10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A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>th,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23D10">
        <w:rPr>
          <w:rFonts w:asciiTheme="majorHAnsi" w:eastAsia="Calibri" w:hAnsiTheme="majorHAnsi" w:cs="Calibri"/>
          <w:sz w:val="22"/>
          <w:szCs w:val="22"/>
        </w:rPr>
        <w:t>hy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n,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cr</w:t>
      </w:r>
      <w:r w:rsidRPr="00E23D10">
        <w:rPr>
          <w:rFonts w:asciiTheme="majorHAnsi" w:eastAsia="Calibri" w:hAnsiTheme="majorHAnsi" w:cs="Calibri"/>
          <w:sz w:val="22"/>
          <w:szCs w:val="22"/>
        </w:rPr>
        <w:t>ea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4"/>
          <w:w w:val="10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E23D10">
        <w:rPr>
          <w:rFonts w:asciiTheme="majorHAnsi" w:eastAsia="Calibri" w:hAnsiTheme="majorHAnsi" w:cs="Calibri"/>
          <w:b/>
          <w:spacing w:val="-2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b/>
          <w:spacing w:val="-2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E23D10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23D10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b/>
          <w:spacing w:val="-2"/>
          <w:w w:val="101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b/>
          <w:spacing w:val="-3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b/>
          <w:sz w:val="22"/>
          <w:szCs w:val="22"/>
        </w:rPr>
        <w:t>y</w:t>
      </w:r>
    </w:p>
    <w:p w14:paraId="24FD9327" w14:textId="77777777" w:rsidR="005064F8" w:rsidRPr="00E23D10" w:rsidRDefault="00E23D10">
      <w:pPr>
        <w:spacing w:line="220" w:lineRule="exact"/>
        <w:ind w:left="104" w:right="5299"/>
        <w:jc w:val="both"/>
        <w:rPr>
          <w:rFonts w:asciiTheme="majorHAnsi" w:eastAsia="Calibri" w:hAnsiTheme="majorHAnsi" w:cs="Calibri"/>
          <w:sz w:val="22"/>
          <w:szCs w:val="22"/>
        </w:rPr>
      </w:pP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z w:val="22"/>
          <w:szCs w:val="22"/>
        </w:rPr>
        <w:t>tu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z w:val="22"/>
          <w:szCs w:val="22"/>
        </w:rPr>
        <w:t>ent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E23D10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 xml:space="preserve"> i</w:t>
      </w:r>
      <w:r w:rsidRPr="00E23D10">
        <w:rPr>
          <w:rFonts w:asciiTheme="majorHAnsi" w:eastAsia="Calibri" w:hAnsiTheme="majorHAnsi" w:cs="Calibri"/>
          <w:sz w:val="22"/>
          <w:szCs w:val="22"/>
        </w:rPr>
        <w:t>n</w:t>
      </w:r>
      <w:r w:rsidRPr="00E23D10">
        <w:rPr>
          <w:rFonts w:asciiTheme="majorHAnsi" w:eastAsia="Calibri" w:hAnsiTheme="majorHAnsi" w:cs="Calibri"/>
          <w:spacing w:val="-3"/>
          <w:sz w:val="22"/>
          <w:szCs w:val="22"/>
        </w:rPr>
        <w:t xml:space="preserve"> P</w:t>
      </w:r>
      <w:r w:rsidRPr="00E23D10">
        <w:rPr>
          <w:rFonts w:asciiTheme="majorHAnsi" w:eastAsia="Calibri" w:hAnsiTheme="majorHAnsi" w:cs="Calibri"/>
          <w:sz w:val="22"/>
          <w:szCs w:val="22"/>
        </w:rPr>
        <w:t>hy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23D10">
        <w:rPr>
          <w:rFonts w:asciiTheme="majorHAnsi" w:eastAsia="Calibri" w:hAnsiTheme="majorHAnsi" w:cs="Calibri"/>
          <w:sz w:val="22"/>
          <w:szCs w:val="22"/>
        </w:rPr>
        <w:t>d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u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E23D10">
        <w:rPr>
          <w:rFonts w:asciiTheme="majorHAnsi" w:eastAsia="Calibri" w:hAnsiTheme="majorHAnsi" w:cs="Calibri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23D10">
        <w:rPr>
          <w:rFonts w:asciiTheme="majorHAnsi" w:eastAsia="Calibri" w:hAnsiTheme="majorHAnsi" w:cs="Calibri"/>
          <w:sz w:val="22"/>
          <w:szCs w:val="22"/>
        </w:rPr>
        <w:t>n,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23D10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E23D10">
        <w:rPr>
          <w:rFonts w:asciiTheme="majorHAnsi" w:eastAsia="Calibri" w:hAnsiTheme="majorHAnsi" w:cs="Calibri"/>
          <w:spacing w:val="-5"/>
          <w:sz w:val="22"/>
          <w:szCs w:val="22"/>
        </w:rPr>
        <w:t>a</w:t>
      </w:r>
      <w:r w:rsidRPr="00E23D10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E23D10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E23D10">
        <w:rPr>
          <w:rFonts w:asciiTheme="majorHAnsi" w:eastAsia="Calibri" w:hAnsiTheme="majorHAnsi" w:cs="Calibri"/>
          <w:spacing w:val="-1"/>
          <w:sz w:val="22"/>
          <w:szCs w:val="22"/>
        </w:rPr>
        <w:t>20</w:t>
      </w:r>
      <w:r w:rsidRPr="00E23D10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E23D10">
        <w:rPr>
          <w:rFonts w:asciiTheme="majorHAnsi" w:eastAsia="Calibri" w:hAnsiTheme="majorHAnsi" w:cs="Calibri"/>
          <w:sz w:val="22"/>
          <w:szCs w:val="22"/>
        </w:rPr>
        <w:t>X</w:t>
      </w:r>
    </w:p>
    <w:p w14:paraId="2F02FB09" w14:textId="77777777" w:rsidR="005064F8" w:rsidRPr="00E23D10" w:rsidRDefault="005064F8">
      <w:pPr>
        <w:spacing w:before="9" w:line="280" w:lineRule="exact"/>
        <w:rPr>
          <w:rFonts w:asciiTheme="majorHAnsi" w:hAnsiTheme="majorHAnsi"/>
          <w:sz w:val="22"/>
          <w:szCs w:val="22"/>
        </w:rPr>
      </w:pPr>
    </w:p>
    <w:p w14:paraId="20656722" w14:textId="77777777" w:rsidR="005064F8" w:rsidRPr="00E23D10" w:rsidRDefault="00E23D10">
      <w:pPr>
        <w:spacing w:before="35"/>
        <w:ind w:left="4426"/>
        <w:rPr>
          <w:rFonts w:asciiTheme="majorHAnsi" w:hAnsiTheme="majorHAnsi"/>
          <w:sz w:val="22"/>
          <w:szCs w:val="22"/>
        </w:rPr>
      </w:pPr>
      <w:r w:rsidRPr="00E23D10">
        <w:rPr>
          <w:rFonts w:asciiTheme="majorHAnsi" w:hAnsiTheme="majorHAnsi"/>
          <w:b/>
          <w:spacing w:val="-2"/>
          <w:sz w:val="22"/>
          <w:szCs w:val="22"/>
        </w:rPr>
        <w:t>N</w:t>
      </w:r>
      <w:r w:rsidRPr="00E23D10">
        <w:rPr>
          <w:rFonts w:asciiTheme="majorHAnsi" w:hAnsiTheme="majorHAnsi"/>
          <w:b/>
          <w:spacing w:val="-5"/>
          <w:sz w:val="22"/>
          <w:szCs w:val="22"/>
        </w:rPr>
        <w:t>o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r</w:t>
      </w:r>
      <w:r w:rsidRPr="00E23D10">
        <w:rPr>
          <w:rFonts w:asciiTheme="majorHAnsi" w:hAnsiTheme="majorHAnsi"/>
          <w:b/>
          <w:sz w:val="22"/>
          <w:szCs w:val="22"/>
        </w:rPr>
        <w:t>t</w:t>
      </w:r>
      <w:r w:rsidRPr="00E23D10">
        <w:rPr>
          <w:rFonts w:asciiTheme="majorHAnsi" w:hAnsiTheme="majorHAnsi"/>
          <w:b/>
          <w:spacing w:val="-2"/>
          <w:sz w:val="22"/>
          <w:szCs w:val="22"/>
        </w:rPr>
        <w:t>h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er</w:t>
      </w:r>
      <w:r w:rsidRPr="00E23D10">
        <w:rPr>
          <w:rFonts w:asciiTheme="majorHAnsi" w:hAnsiTheme="majorHAnsi"/>
          <w:b/>
          <w:sz w:val="22"/>
          <w:szCs w:val="22"/>
        </w:rPr>
        <w:t>n</w:t>
      </w:r>
      <w:r w:rsidRPr="00E23D10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E23D10">
        <w:rPr>
          <w:rFonts w:asciiTheme="majorHAnsi" w:hAnsiTheme="majorHAnsi"/>
          <w:b/>
          <w:spacing w:val="-2"/>
          <w:sz w:val="22"/>
          <w:szCs w:val="22"/>
        </w:rPr>
        <w:t>I</w:t>
      </w:r>
      <w:r w:rsidRPr="00E23D10">
        <w:rPr>
          <w:rFonts w:asciiTheme="majorHAnsi" w:hAnsiTheme="majorHAnsi"/>
          <w:b/>
          <w:spacing w:val="-3"/>
          <w:sz w:val="22"/>
          <w:szCs w:val="22"/>
        </w:rPr>
        <w:t>l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li</w:t>
      </w:r>
      <w:r w:rsidRPr="00E23D10">
        <w:rPr>
          <w:rFonts w:asciiTheme="majorHAnsi" w:hAnsiTheme="majorHAnsi"/>
          <w:b/>
          <w:spacing w:val="-2"/>
          <w:sz w:val="22"/>
          <w:szCs w:val="22"/>
        </w:rPr>
        <w:t>n</w:t>
      </w:r>
      <w:r w:rsidRPr="00E23D10">
        <w:rPr>
          <w:rFonts w:asciiTheme="majorHAnsi" w:hAnsiTheme="majorHAnsi"/>
          <w:b/>
          <w:spacing w:val="-5"/>
          <w:sz w:val="22"/>
          <w:szCs w:val="22"/>
        </w:rPr>
        <w:t>o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23D10">
        <w:rPr>
          <w:rFonts w:asciiTheme="majorHAnsi" w:hAnsiTheme="majorHAnsi"/>
          <w:b/>
          <w:sz w:val="22"/>
          <w:szCs w:val="22"/>
        </w:rPr>
        <w:t>s</w:t>
      </w:r>
      <w:r w:rsidRPr="00E23D10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E23D10">
        <w:rPr>
          <w:rFonts w:asciiTheme="majorHAnsi" w:hAnsiTheme="majorHAnsi"/>
          <w:b/>
          <w:spacing w:val="-2"/>
          <w:sz w:val="22"/>
          <w:szCs w:val="22"/>
        </w:rPr>
        <w:t>Un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23D10">
        <w:rPr>
          <w:rFonts w:asciiTheme="majorHAnsi" w:hAnsiTheme="majorHAnsi"/>
          <w:b/>
          <w:spacing w:val="-5"/>
          <w:sz w:val="22"/>
          <w:szCs w:val="22"/>
        </w:rPr>
        <w:t>v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er</w:t>
      </w:r>
      <w:r w:rsidRPr="00E23D10">
        <w:rPr>
          <w:rFonts w:asciiTheme="majorHAnsi" w:hAnsiTheme="majorHAnsi"/>
          <w:b/>
          <w:spacing w:val="-2"/>
          <w:sz w:val="22"/>
          <w:szCs w:val="22"/>
        </w:rPr>
        <w:t>s</w:t>
      </w:r>
      <w:r w:rsidRPr="00E23D10">
        <w:rPr>
          <w:rFonts w:asciiTheme="majorHAnsi" w:hAnsiTheme="majorHAnsi"/>
          <w:b/>
          <w:spacing w:val="-3"/>
          <w:sz w:val="22"/>
          <w:szCs w:val="22"/>
        </w:rPr>
        <w:t>i</w:t>
      </w:r>
      <w:r w:rsidRPr="00E23D10">
        <w:rPr>
          <w:rFonts w:asciiTheme="majorHAnsi" w:hAnsiTheme="majorHAnsi"/>
          <w:b/>
          <w:sz w:val="22"/>
          <w:szCs w:val="22"/>
        </w:rPr>
        <w:t>ty</w:t>
      </w:r>
      <w:r w:rsidRPr="00E23D10">
        <w:rPr>
          <w:rFonts w:asciiTheme="majorHAnsi" w:hAnsiTheme="majorHAnsi"/>
          <w:b/>
          <w:spacing w:val="6"/>
          <w:sz w:val="22"/>
          <w:szCs w:val="22"/>
        </w:rPr>
        <w:t xml:space="preserve"> </w:t>
      </w:r>
      <w:r w:rsidRPr="00E23D10">
        <w:rPr>
          <w:rFonts w:asciiTheme="majorHAnsi" w:hAnsiTheme="majorHAnsi"/>
          <w:b/>
          <w:spacing w:val="-2"/>
          <w:sz w:val="22"/>
          <w:szCs w:val="22"/>
        </w:rPr>
        <w:t>C</w:t>
      </w:r>
      <w:r w:rsidRPr="00E23D10">
        <w:rPr>
          <w:rFonts w:asciiTheme="majorHAnsi" w:hAnsiTheme="majorHAnsi"/>
          <w:b/>
          <w:spacing w:val="-5"/>
          <w:sz w:val="22"/>
          <w:szCs w:val="22"/>
        </w:rPr>
        <w:t>a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r</w:t>
      </w:r>
      <w:r w:rsidRPr="00E23D10">
        <w:rPr>
          <w:rFonts w:asciiTheme="majorHAnsi" w:hAnsiTheme="majorHAnsi"/>
          <w:b/>
          <w:spacing w:val="-3"/>
          <w:sz w:val="22"/>
          <w:szCs w:val="22"/>
        </w:rPr>
        <w:t>e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e</w:t>
      </w:r>
      <w:r w:rsidRPr="00E23D10">
        <w:rPr>
          <w:rFonts w:asciiTheme="majorHAnsi" w:hAnsiTheme="majorHAnsi"/>
          <w:b/>
          <w:sz w:val="22"/>
          <w:szCs w:val="22"/>
        </w:rPr>
        <w:t>r</w:t>
      </w:r>
      <w:r w:rsidRPr="00E23D10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E23D10">
        <w:rPr>
          <w:rFonts w:asciiTheme="majorHAnsi" w:hAnsiTheme="majorHAnsi"/>
          <w:b/>
          <w:spacing w:val="-2"/>
          <w:sz w:val="22"/>
          <w:szCs w:val="22"/>
        </w:rPr>
        <w:t>S</w:t>
      </w:r>
      <w:r w:rsidRPr="00E23D10">
        <w:rPr>
          <w:rFonts w:asciiTheme="majorHAnsi" w:hAnsiTheme="majorHAnsi"/>
          <w:b/>
          <w:spacing w:val="-3"/>
          <w:sz w:val="22"/>
          <w:szCs w:val="22"/>
        </w:rPr>
        <w:t>e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r</w:t>
      </w:r>
      <w:r w:rsidRPr="00E23D10">
        <w:rPr>
          <w:rFonts w:asciiTheme="majorHAnsi" w:hAnsiTheme="majorHAnsi"/>
          <w:b/>
          <w:spacing w:val="-5"/>
          <w:sz w:val="22"/>
          <w:szCs w:val="22"/>
        </w:rPr>
        <w:t>v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ice</w:t>
      </w:r>
      <w:r w:rsidRPr="00E23D10">
        <w:rPr>
          <w:rFonts w:asciiTheme="majorHAnsi" w:hAnsiTheme="majorHAnsi"/>
          <w:b/>
          <w:sz w:val="22"/>
          <w:szCs w:val="22"/>
        </w:rPr>
        <w:t>s</w:t>
      </w:r>
      <w:r w:rsidRPr="00E23D10">
        <w:rPr>
          <w:rFonts w:asciiTheme="majorHAnsi" w:hAnsiTheme="majorHAnsi"/>
          <w:b/>
          <w:spacing w:val="6"/>
          <w:sz w:val="22"/>
          <w:szCs w:val="22"/>
        </w:rPr>
        <w:t xml:space="preserve"> </w:t>
      </w:r>
      <w:r w:rsidRPr="00E23D10">
        <w:rPr>
          <w:rFonts w:asciiTheme="majorHAnsi" w:hAnsiTheme="majorHAnsi"/>
          <w:b/>
          <w:sz w:val="22"/>
          <w:szCs w:val="22"/>
        </w:rPr>
        <w:t>–</w:t>
      </w:r>
      <w:r w:rsidRPr="00E23D10">
        <w:rPr>
          <w:rFonts w:asciiTheme="majorHAnsi" w:hAnsiTheme="majorHAnsi"/>
          <w:b/>
          <w:spacing w:val="-2"/>
          <w:sz w:val="22"/>
          <w:szCs w:val="22"/>
        </w:rPr>
        <w:t xml:space="preserve"> Sp</w:t>
      </w:r>
      <w:r w:rsidRPr="00E23D10">
        <w:rPr>
          <w:rFonts w:asciiTheme="majorHAnsi" w:hAnsiTheme="majorHAnsi"/>
          <w:b/>
          <w:spacing w:val="1"/>
          <w:sz w:val="22"/>
          <w:szCs w:val="22"/>
        </w:rPr>
        <w:t>ri</w:t>
      </w:r>
      <w:r w:rsidRPr="00E23D10">
        <w:rPr>
          <w:rFonts w:asciiTheme="majorHAnsi" w:hAnsiTheme="majorHAnsi"/>
          <w:b/>
          <w:spacing w:val="-2"/>
          <w:sz w:val="22"/>
          <w:szCs w:val="22"/>
        </w:rPr>
        <w:t>n</w:t>
      </w:r>
      <w:r w:rsidRPr="00E23D10">
        <w:rPr>
          <w:rFonts w:asciiTheme="majorHAnsi" w:hAnsiTheme="majorHAnsi"/>
          <w:b/>
          <w:sz w:val="22"/>
          <w:szCs w:val="22"/>
        </w:rPr>
        <w:t>g</w:t>
      </w:r>
      <w:r w:rsidRPr="00E23D10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E23D10">
        <w:rPr>
          <w:rFonts w:asciiTheme="majorHAnsi" w:hAnsiTheme="majorHAnsi"/>
          <w:b/>
          <w:sz w:val="22"/>
          <w:szCs w:val="22"/>
        </w:rPr>
        <w:t>20</w:t>
      </w:r>
      <w:r w:rsidRPr="00E23D10">
        <w:rPr>
          <w:rFonts w:asciiTheme="majorHAnsi" w:hAnsiTheme="majorHAnsi"/>
          <w:b/>
          <w:spacing w:val="-5"/>
          <w:sz w:val="22"/>
          <w:szCs w:val="22"/>
        </w:rPr>
        <w:t>1</w:t>
      </w:r>
      <w:r w:rsidRPr="00E23D10">
        <w:rPr>
          <w:rFonts w:asciiTheme="majorHAnsi" w:hAnsiTheme="majorHAnsi"/>
          <w:b/>
          <w:sz w:val="22"/>
          <w:szCs w:val="22"/>
        </w:rPr>
        <w:t>5</w:t>
      </w:r>
    </w:p>
    <w:sectPr w:rsidR="005064F8" w:rsidRPr="00E23D10">
      <w:type w:val="continuous"/>
      <w:pgSz w:w="12240" w:h="15840"/>
      <w:pgMar w:top="520" w:right="17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B33C64"/>
    <w:multiLevelType w:val="multilevel"/>
    <w:tmpl w:val="1584C8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4F8"/>
    <w:rsid w:val="005064F8"/>
    <w:rsid w:val="00E2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B03BC"/>
  <w15:docId w15:val="{D4ED7E1B-459D-4D8F-A063-AF71B693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23D1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2021-03-22T14:47:00Z</dcterms:created>
  <dcterms:modified xsi:type="dcterms:W3CDTF">2021-03-22T15:43:00Z</dcterms:modified>
</cp:coreProperties>
</file>